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D4107DD"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EF75BE">
        <w:rPr>
          <w:rFonts w:cs="Times New Roman"/>
          <w:b/>
          <w:bCs/>
          <w:sz w:val="20"/>
          <w:szCs w:val="20"/>
        </w:rPr>
        <w:t>7</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79E061B8" w14:textId="1C7CA95B" w:rsidR="00D90F55" w:rsidRPr="00602001" w:rsidRDefault="00D90F55"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64F004C7"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EF75BE">
        <w:rPr>
          <w:rFonts w:cs="Times New Roman"/>
          <w:sz w:val="20"/>
          <w:szCs w:val="20"/>
        </w:rPr>
        <w:t>7</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422D7FBC"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EF75BE">
        <w:rPr>
          <w:rFonts w:cs="Times New Roman"/>
          <w:sz w:val="20"/>
          <w:szCs w:val="20"/>
        </w:rPr>
        <w:t>7</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045A94B2"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166F0B" w:rsidRPr="00166F0B">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5547B0B"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68192D">
        <w:rPr>
          <w:sz w:val="20"/>
          <w:szCs w:val="20"/>
        </w:rPr>
        <w:t>7</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lastRenderedPageBreak/>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8798B6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r w:rsidR="00F145C8" w:rsidRPr="00F145C8">
        <w:t xml:space="preserve"> </w:t>
      </w:r>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t>
      </w:r>
      <w:r w:rsidRPr="004F45EE">
        <w:rPr>
          <w:rFonts w:cs="Times New Roman"/>
          <w:sz w:val="20"/>
          <w:szCs w:val="20"/>
        </w:rPr>
        <w:lastRenderedPageBreak/>
        <w:t>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5B047F0"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37872">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 xml:space="preserve">która jest </w:t>
      </w:r>
      <w:r w:rsidRPr="003372E1">
        <w:rPr>
          <w:bCs/>
          <w:sz w:val="20"/>
          <w:szCs w:val="20"/>
        </w:rPr>
        <w:lastRenderedPageBreak/>
        <w:t>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101456DA" w:rsidR="00927C98" w:rsidRPr="00654AE6" w:rsidRDefault="00654AE6" w:rsidP="00927C98">
      <w:pPr>
        <w:pStyle w:val="Akapitzlist"/>
        <w:numPr>
          <w:ilvl w:val="0"/>
          <w:numId w:val="54"/>
        </w:numPr>
        <w:autoSpaceDE w:val="0"/>
        <w:spacing w:after="0"/>
        <w:ind w:left="284" w:right="49" w:hanging="284"/>
        <w:rPr>
          <w:bCs/>
          <w:color w:val="EE0000"/>
          <w:sz w:val="20"/>
          <w:szCs w:val="20"/>
        </w:rPr>
      </w:pPr>
      <w:r w:rsidRPr="00654AE6">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0F3C59CE" w:rsidR="00927C98" w:rsidRPr="00654AE6" w:rsidRDefault="00654AE6" w:rsidP="00927C98">
      <w:pPr>
        <w:pStyle w:val="Akapitzlist"/>
        <w:numPr>
          <w:ilvl w:val="0"/>
          <w:numId w:val="54"/>
        </w:numPr>
        <w:autoSpaceDE w:val="0"/>
        <w:spacing w:after="0"/>
        <w:ind w:left="284" w:right="49" w:hanging="284"/>
        <w:rPr>
          <w:bCs/>
          <w:color w:val="EE0000"/>
          <w:sz w:val="20"/>
          <w:szCs w:val="20"/>
        </w:rPr>
      </w:pPr>
      <w:r w:rsidRPr="00654AE6">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16AAB84D" w14:textId="32FD0B51" w:rsidR="00A37872" w:rsidRPr="00A37872" w:rsidRDefault="00F145C8" w:rsidP="00A37872">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782F8CFF" w14:textId="30A7F838" w:rsidR="00A37872" w:rsidRPr="00E01C58" w:rsidRDefault="00A37872"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lastRenderedPageBreak/>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t>
      </w:r>
      <w:r w:rsidR="009152D1" w:rsidRPr="001429D0">
        <w:rPr>
          <w:rFonts w:cs="Times New Roman"/>
          <w:bCs/>
          <w:sz w:val="20"/>
          <w:szCs w:val="20"/>
        </w:rPr>
        <w:lastRenderedPageBreak/>
        <w:t xml:space="preserve">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lastRenderedPageBreak/>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 xml:space="preserve">Zamawiający uzna, że Wykonawca sam </w:t>
      </w:r>
      <w:r w:rsidRPr="001D6BA5">
        <w:rPr>
          <w:bCs/>
          <w:sz w:val="20"/>
          <w:szCs w:val="20"/>
        </w:rPr>
        <w:lastRenderedPageBreak/>
        <w:t>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54C340B"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D4683C">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lastRenderedPageBreak/>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xml:space="preserve">, zgodnie z </w:t>
      </w:r>
      <w:r w:rsidRPr="0099106E">
        <w:rPr>
          <w:sz w:val="20"/>
          <w:szCs w:val="20"/>
        </w:rPr>
        <w:lastRenderedPageBreak/>
        <w:t>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Stan Siły Wyższej powoduje odpowiednie przesunięcie terminów realizacji Umowy chyba, że Strony postanowiły </w:t>
      </w:r>
      <w:r w:rsidRPr="00602001">
        <w:rPr>
          <w:rFonts w:cs="Times New Roman"/>
          <w:bCs/>
          <w:sz w:val="20"/>
          <w:szCs w:val="20"/>
        </w:rPr>
        <w:lastRenderedPageBreak/>
        <w:t>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Umowę sporządzono w dwóch jednobrzmiących egzemplarzach (jeden dla Zamawiającego, jeden dla </w:t>
      </w:r>
      <w:r w:rsidRPr="00602001">
        <w:rPr>
          <w:rFonts w:cs="Times New Roman"/>
          <w:sz w:val="20"/>
          <w:szCs w:val="20"/>
        </w:rPr>
        <w:lastRenderedPageBreak/>
        <w:t>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2BBE2BDF" w14:textId="77777777" w:rsidR="00166F0B"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E52ACFE"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EB68B" w14:textId="77777777" w:rsidR="0082727E" w:rsidRDefault="0082727E">
      <w:pPr>
        <w:spacing w:after="0" w:line="240" w:lineRule="auto"/>
      </w:pPr>
      <w:r>
        <w:separator/>
      </w:r>
    </w:p>
  </w:endnote>
  <w:endnote w:type="continuationSeparator" w:id="0">
    <w:p w14:paraId="4D77BB30" w14:textId="77777777" w:rsidR="0082727E" w:rsidRDefault="0082727E">
      <w:pPr>
        <w:spacing w:after="0" w:line="240" w:lineRule="auto"/>
      </w:pPr>
      <w:r>
        <w:continuationSeparator/>
      </w:r>
    </w:p>
  </w:endnote>
  <w:endnote w:type="continuationNotice" w:id="1">
    <w:p w14:paraId="27BC0B59" w14:textId="77777777" w:rsidR="0082727E" w:rsidRDefault="00827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E99A" w14:textId="77777777" w:rsidR="0082727E" w:rsidRDefault="0082727E">
      <w:pPr>
        <w:spacing w:after="0" w:line="240" w:lineRule="auto"/>
      </w:pPr>
      <w:r>
        <w:separator/>
      </w:r>
    </w:p>
  </w:footnote>
  <w:footnote w:type="continuationSeparator" w:id="0">
    <w:p w14:paraId="29C401D3" w14:textId="77777777" w:rsidR="0082727E" w:rsidRDefault="0082727E">
      <w:pPr>
        <w:spacing w:after="0" w:line="240" w:lineRule="auto"/>
      </w:pPr>
      <w:r>
        <w:continuationSeparator/>
      </w:r>
    </w:p>
  </w:footnote>
  <w:footnote w:type="continuationNotice" w:id="1">
    <w:p w14:paraId="4D60D201" w14:textId="77777777" w:rsidR="0082727E" w:rsidRDefault="0082727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09A2"/>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66F0B"/>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1E84"/>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2E8E"/>
    <w:rsid w:val="00654AE6"/>
    <w:rsid w:val="00656DFD"/>
    <w:rsid w:val="00657071"/>
    <w:rsid w:val="006618A5"/>
    <w:rsid w:val="00665F6C"/>
    <w:rsid w:val="0067185C"/>
    <w:rsid w:val="00673434"/>
    <w:rsid w:val="006740C9"/>
    <w:rsid w:val="006815DC"/>
    <w:rsid w:val="0068192D"/>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2727E"/>
    <w:rsid w:val="008379E4"/>
    <w:rsid w:val="00841FDE"/>
    <w:rsid w:val="00843225"/>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872"/>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6A07"/>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82D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683C"/>
    <w:rsid w:val="00D47371"/>
    <w:rsid w:val="00D50771"/>
    <w:rsid w:val="00D57704"/>
    <w:rsid w:val="00D57CB5"/>
    <w:rsid w:val="00D607A4"/>
    <w:rsid w:val="00D607FA"/>
    <w:rsid w:val="00D714B2"/>
    <w:rsid w:val="00D7259F"/>
    <w:rsid w:val="00D730FB"/>
    <w:rsid w:val="00D742DA"/>
    <w:rsid w:val="00D76CBB"/>
    <w:rsid w:val="00D80073"/>
    <w:rsid w:val="00D852B0"/>
    <w:rsid w:val="00D90F55"/>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35581"/>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4DB9"/>
    <w:rsid w:val="00EE5475"/>
    <w:rsid w:val="00EE716E"/>
    <w:rsid w:val="00EF2EA8"/>
    <w:rsid w:val="00EF3A43"/>
    <w:rsid w:val="00EF4414"/>
    <w:rsid w:val="00EF594C"/>
    <w:rsid w:val="00EF6B27"/>
    <w:rsid w:val="00EF6C2B"/>
    <w:rsid w:val="00EF75BE"/>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12705</Words>
  <Characters>76234</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2026-03-29T14:19:00Z</dcterms:created>
  <dcterms:modified xsi:type="dcterms:W3CDTF">2026-03-29T14:20:00Z</dcterms:modified>
</cp:coreProperties>
</file>